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948B" w14:textId="77777777" w:rsidR="00792966" w:rsidRPr="00792966" w:rsidRDefault="00792966" w:rsidP="00792966">
      <w:pPr>
        <w:spacing w:before="3"/>
        <w:ind w:left="3698" w:right="3297"/>
        <w:jc w:val="center"/>
        <w:rPr>
          <w:rFonts w:asciiTheme="minorHAnsi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sz w:val="22"/>
          <w:szCs w:val="22"/>
        </w:rPr>
        <w:t>Amir Houston</w:t>
      </w:r>
    </w:p>
    <w:p w14:paraId="25D89DF9" w14:textId="611E4180" w:rsidR="002C0636" w:rsidRPr="00792966" w:rsidRDefault="00792966" w:rsidP="00792966">
      <w:pPr>
        <w:spacing w:before="3"/>
        <w:ind w:left="3698" w:right="32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sz w:val="22"/>
          <w:szCs w:val="22"/>
        </w:rPr>
        <w:t>2413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N.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ba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9"/>
          <w:w w:val="99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 xml:space="preserve">ay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e,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>7</w:t>
      </w:r>
      <w:r w:rsidRPr="0079296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 xml:space="preserve">701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92966">
        <w:rPr>
          <w:rFonts w:asciiTheme="minorHAnsi" w:eastAsia="Arial" w:hAnsiTheme="minorHAnsi" w:cstheme="minorHAnsi"/>
          <w:sz w:val="22"/>
          <w:szCs w:val="22"/>
        </w:rPr>
        <w:t>479)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79296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792966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79296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792966">
        <w:rPr>
          <w:rFonts w:asciiTheme="minorHAnsi" w:eastAsia="Arial" w:hAnsiTheme="minorHAnsi" w:cstheme="minorHAnsi"/>
          <w:w w:val="99"/>
          <w:sz w:val="22"/>
          <w:szCs w:val="22"/>
        </w:rPr>
        <w:t>11</w:t>
      </w:r>
      <w:hyperlink r:id="rId5" w:history="1">
        <w:r w:rsidRPr="00792966">
          <w:rPr>
            <w:rStyle w:val="Hyperlink"/>
            <w:rFonts w:asciiTheme="minorHAnsi" w:eastAsia="Arial" w:hAnsiTheme="minorHAnsi" w:cstheme="minorHAnsi"/>
            <w:color w:val="auto"/>
            <w:w w:val="99"/>
            <w:sz w:val="22"/>
            <w:szCs w:val="22"/>
          </w:rPr>
          <w:t xml:space="preserve"> </w:t>
        </w:r>
        <w:r w:rsidRPr="00792966">
          <w:rPr>
            <w:rStyle w:val="Hyperlink"/>
            <w:rFonts w:asciiTheme="minorHAnsi" w:eastAsia="Arial" w:hAnsiTheme="minorHAnsi" w:cstheme="minorHAnsi"/>
            <w:color w:val="auto"/>
            <w:spacing w:val="2"/>
            <w:w w:val="99"/>
            <w:sz w:val="22"/>
            <w:szCs w:val="22"/>
          </w:rPr>
          <w:t>amir@gmail.com</w:t>
        </w:r>
      </w:hyperlink>
    </w:p>
    <w:p w14:paraId="02312DAE" w14:textId="77777777" w:rsidR="002C0636" w:rsidRPr="00792966" w:rsidRDefault="002C0636" w:rsidP="0079296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67E9BF" w14:textId="668710FB" w:rsidR="002C0636" w:rsidRPr="00792966" w:rsidRDefault="00792966" w:rsidP="00792966">
      <w:pPr>
        <w:spacing w:before="2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792966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77F6235D" w14:textId="66A364B1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b/>
          <w:spacing w:val="5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Ho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792966">
        <w:rPr>
          <w:rFonts w:asciiTheme="minorHAnsi" w:eastAsia="Arial" w:hAnsiTheme="minorHAnsi" w:cstheme="minorHAnsi"/>
          <w:sz w:val="22"/>
          <w:szCs w:val="22"/>
        </w:rPr>
        <w:t>adua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e,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tt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e,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R,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20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2966">
        <w:rPr>
          <w:rFonts w:asciiTheme="minorHAnsi" w:eastAsia="Arial" w:hAnsiTheme="minorHAnsi" w:cstheme="minorHAnsi"/>
          <w:sz w:val="22"/>
          <w:szCs w:val="22"/>
        </w:rPr>
        <w:t>8</w:t>
      </w:r>
    </w:p>
    <w:p w14:paraId="38B7A4D1" w14:textId="77777777" w:rsidR="002C0636" w:rsidRPr="00792966" w:rsidRDefault="00792966" w:rsidP="00792966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3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z w:val="22"/>
          <w:szCs w:val="22"/>
        </w:rPr>
        <w:t>57,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Ma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92966">
        <w:rPr>
          <w:rFonts w:asciiTheme="minorHAnsi" w:eastAsia="Arial" w:hAnsiTheme="minorHAnsi" w:cstheme="minorHAnsi"/>
          <w:sz w:val="22"/>
          <w:szCs w:val="22"/>
        </w:rPr>
        <w:t>or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3.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792966">
        <w:rPr>
          <w:rFonts w:asciiTheme="minorHAnsi" w:eastAsia="Arial" w:hAnsiTheme="minorHAnsi" w:cstheme="minorHAnsi"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19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792966">
        <w:rPr>
          <w:rFonts w:asciiTheme="minorHAnsi" w:eastAsia="Arial" w:hAnsiTheme="minorHAnsi" w:cstheme="minorHAnsi"/>
          <w:sz w:val="22"/>
          <w:szCs w:val="22"/>
        </w:rPr>
        <w:t>8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sz w:val="22"/>
          <w:szCs w:val="22"/>
        </w:rPr>
        <w:t>20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2966">
        <w:rPr>
          <w:rFonts w:asciiTheme="minorHAnsi" w:eastAsia="Arial" w:hAnsiTheme="minorHAnsi" w:cstheme="minorHAnsi"/>
          <w:sz w:val="22"/>
          <w:szCs w:val="22"/>
        </w:rPr>
        <w:t>0</w:t>
      </w:r>
    </w:p>
    <w:p w14:paraId="783AAD7B" w14:textId="77777777" w:rsidR="002C0636" w:rsidRPr="00792966" w:rsidRDefault="00792966" w:rsidP="00792966">
      <w:pPr>
        <w:spacing w:before="1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he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top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: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ou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ne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</w:p>
    <w:p w14:paraId="7E1E336D" w14:textId="77777777" w:rsidR="002C0636" w:rsidRPr="00792966" w:rsidRDefault="002C0636" w:rsidP="0079296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A7E497" w14:textId="77777777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9296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1352755" w14:textId="255ACFA4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sz w:val="22"/>
          <w:szCs w:val="22"/>
        </w:rPr>
        <w:t>La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a,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na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(J</w:t>
      </w:r>
      <w:r w:rsidRPr="00792966">
        <w:rPr>
          <w:rFonts w:asciiTheme="minorHAnsi" w:eastAsia="Arial" w:hAnsiTheme="minorHAnsi" w:cstheme="minorHAnsi"/>
          <w:sz w:val="22"/>
          <w:szCs w:val="22"/>
        </w:rPr>
        <w:t>an.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20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2966">
        <w:rPr>
          <w:rFonts w:asciiTheme="minorHAnsi" w:eastAsia="Arial" w:hAnsiTheme="minorHAnsi" w:cstheme="minorHAnsi"/>
          <w:sz w:val="22"/>
          <w:szCs w:val="22"/>
        </w:rPr>
        <w:t>7)</w:t>
      </w:r>
    </w:p>
    <w:p w14:paraId="5F32B295" w14:textId="77777777" w:rsidR="002C0636" w:rsidRPr="00792966" w:rsidRDefault="00792966" w:rsidP="00792966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Co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eted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 Lat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tu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and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F9DBA4" w14:textId="77777777" w:rsidR="002C0636" w:rsidRPr="00792966" w:rsidRDefault="00792966" w:rsidP="00792966">
      <w:pPr>
        <w:spacing w:before="1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De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ated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gne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ta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th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ough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en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ent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792966">
        <w:rPr>
          <w:rFonts w:asciiTheme="minorHAnsi" w:eastAsia="Arial" w:hAnsiTheme="minorHAnsi" w:cstheme="minorHAnsi"/>
          <w:sz w:val="22"/>
          <w:szCs w:val="22"/>
        </w:rPr>
        <w:t>pea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ng</w:t>
      </w:r>
      <w:r w:rsidRPr="0079296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6BF06E" w14:textId="77777777" w:rsidR="002C0636" w:rsidRPr="00792966" w:rsidRDefault="00792966" w:rsidP="00792966">
      <w:pPr>
        <w:spacing w:before="1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h.</w:t>
      </w:r>
    </w:p>
    <w:p w14:paraId="09F37B3D" w14:textId="77777777" w:rsidR="002C0636" w:rsidRPr="00792966" w:rsidRDefault="002C0636" w:rsidP="0079296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FBA140" w14:textId="27DC8B4A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B65D403" w14:textId="77777777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9296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81485FC" w14:textId="52D85F03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sz w:val="22"/>
          <w:szCs w:val="22"/>
        </w:rPr>
        <w:t>La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a,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na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(J</w:t>
      </w:r>
      <w:r w:rsidRPr="00792966">
        <w:rPr>
          <w:rFonts w:asciiTheme="minorHAnsi" w:eastAsia="Arial" w:hAnsiTheme="minorHAnsi" w:cstheme="minorHAnsi"/>
          <w:sz w:val="22"/>
          <w:szCs w:val="22"/>
        </w:rPr>
        <w:t>an.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20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2966">
        <w:rPr>
          <w:rFonts w:asciiTheme="minorHAnsi" w:eastAsia="Arial" w:hAnsiTheme="minorHAnsi" w:cstheme="minorHAnsi"/>
          <w:sz w:val="22"/>
          <w:szCs w:val="22"/>
        </w:rPr>
        <w:t>7)</w:t>
      </w:r>
    </w:p>
    <w:p w14:paraId="1664D390" w14:textId="77777777" w:rsidR="002C0636" w:rsidRPr="00792966" w:rsidRDefault="00792966" w:rsidP="00792966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Lea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ed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po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q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th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 an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792966">
        <w:rPr>
          <w:rFonts w:asciiTheme="minorHAnsi" w:eastAsia="Arial" w:hAnsiTheme="minorHAnsi" w:cstheme="minorHAnsi"/>
          <w:sz w:val="22"/>
          <w:szCs w:val="22"/>
        </w:rPr>
        <w:t>ar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35150BF0" w14:textId="77777777" w:rsidR="002C0636" w:rsidRPr="00792966" w:rsidRDefault="00792966" w:rsidP="00792966">
      <w:pPr>
        <w:spacing w:before="1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De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ped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ate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q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nn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377BAC0" w14:textId="77777777" w:rsidR="002C0636" w:rsidRPr="00792966" w:rsidRDefault="00792966" w:rsidP="00792966">
      <w:pPr>
        <w:spacing w:before="1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Inte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wed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25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ge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nean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en,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ng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ng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tu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ba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4412F2" w14:textId="77777777" w:rsidR="002C0636" w:rsidRPr="00792966" w:rsidRDefault="00792966" w:rsidP="00792966">
      <w:pPr>
        <w:spacing w:before="1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z w:val="22"/>
          <w:szCs w:val="22"/>
        </w:rPr>
        <w:t>ata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z w:val="22"/>
          <w:szCs w:val="22"/>
        </w:rPr>
        <w:t>en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and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ote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nal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po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97946D" w14:textId="77777777" w:rsidR="002C0636" w:rsidRPr="00792966" w:rsidRDefault="002C0636" w:rsidP="0079296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BC9089D" w14:textId="51C1DAB8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92966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opm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gto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D.C. </w:t>
      </w:r>
      <w:r w:rsidRPr="0079296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er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2006)</w:t>
      </w:r>
    </w:p>
    <w:p w14:paraId="6A5C760E" w14:textId="77777777" w:rsidR="002C0636" w:rsidRPr="00792966" w:rsidRDefault="00792966" w:rsidP="00792966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ted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he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92966">
        <w:rPr>
          <w:rFonts w:asciiTheme="minorHAnsi" w:eastAsia="Arial" w:hAnsiTheme="minorHAnsi" w:cstheme="minorHAnsi"/>
          <w:sz w:val="22"/>
          <w:szCs w:val="22"/>
        </w:rPr>
        <w:t>ea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gen</w:t>
      </w:r>
      <w:r w:rsidRPr="00792966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z w:val="22"/>
          <w:szCs w:val="22"/>
        </w:rPr>
        <w:t>ata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829DD36" w14:textId="77777777" w:rsidR="002C0636" w:rsidRPr="00792966" w:rsidRDefault="00792966" w:rsidP="00792966">
      <w:pPr>
        <w:spacing w:before="14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ed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al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2966">
        <w:rPr>
          <w:rFonts w:asciiTheme="minorHAnsi" w:eastAsia="Arial" w:hAnsiTheme="minorHAnsi" w:cstheme="minorHAnsi"/>
          <w:sz w:val="22"/>
          <w:szCs w:val="22"/>
        </w:rPr>
        <w:t>ous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gen</w:t>
      </w:r>
      <w:r w:rsidRPr="00792966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and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un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ated</w:t>
      </w:r>
      <w:r w:rsidRPr="0079296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th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tatus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to</w:t>
      </w:r>
    </w:p>
    <w:p w14:paraId="7918508F" w14:textId="77777777" w:rsidR="002C0636" w:rsidRPr="00792966" w:rsidRDefault="00792966" w:rsidP="00792966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ID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ons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th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the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wo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D7662D" w14:textId="77777777" w:rsidR="002C0636" w:rsidRPr="00792966" w:rsidRDefault="00792966" w:rsidP="00792966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tt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792966">
        <w:rPr>
          <w:rFonts w:asciiTheme="minorHAnsi" w:eastAsia="Arial" w:hAnsiTheme="minorHAnsi" w:cstheme="minorHAnsi"/>
          <w:sz w:val="22"/>
          <w:szCs w:val="22"/>
        </w:rPr>
        <w:t>ID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tate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Depa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ent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eet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ngs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z w:val="22"/>
          <w:szCs w:val="22"/>
        </w:rPr>
        <w:t>al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ental</w:t>
      </w:r>
      <w:r w:rsidRPr="0079296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2966">
        <w:rPr>
          <w:rFonts w:asciiTheme="minorHAnsi" w:eastAsia="Arial" w:hAnsiTheme="minorHAnsi" w:cstheme="minorHAnsi"/>
          <w:sz w:val="22"/>
          <w:szCs w:val="22"/>
        </w:rPr>
        <w:t>ue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77994D" w14:textId="77777777" w:rsidR="002C0636" w:rsidRPr="00792966" w:rsidRDefault="002C0636" w:rsidP="0079296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5F8535E" w14:textId="14F09C83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35D2784A" w14:textId="6DB114FE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lish</w:t>
      </w:r>
      <w:r w:rsidRPr="0079296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uto</w:t>
      </w: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he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Con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n,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tt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e,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92966">
        <w:rPr>
          <w:rFonts w:asciiTheme="minorHAnsi" w:eastAsia="Arial" w:hAnsiTheme="minorHAnsi" w:cstheme="minorHAnsi"/>
          <w:sz w:val="22"/>
          <w:szCs w:val="22"/>
        </w:rPr>
        <w:t>2007)</w:t>
      </w:r>
    </w:p>
    <w:p w14:paraId="665D856C" w14:textId="77777777" w:rsidR="002C0636" w:rsidRPr="00792966" w:rsidRDefault="00792966" w:rsidP="00792966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De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ped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2966">
        <w:rPr>
          <w:rFonts w:asciiTheme="minorHAnsi" w:eastAsia="Arial" w:hAnsiTheme="minorHAnsi" w:cstheme="minorHAnsi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ans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z w:val="22"/>
          <w:szCs w:val="22"/>
        </w:rPr>
        <w:t>or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tud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2CD47892" w14:textId="77777777" w:rsidR="002C0636" w:rsidRPr="00792966" w:rsidRDefault="00792966" w:rsidP="00792966">
      <w:pPr>
        <w:spacing w:before="1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Man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2966">
        <w:rPr>
          <w:rFonts w:asciiTheme="minorHAnsi" w:eastAsia="Arial" w:hAnsiTheme="minorHAnsi" w:cstheme="minorHAnsi"/>
          <w:sz w:val="22"/>
          <w:szCs w:val="22"/>
        </w:rPr>
        <w:t>oom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of 10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sz w:val="22"/>
          <w:szCs w:val="22"/>
        </w:rPr>
        <w:t>15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du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ts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2247F0" w14:textId="77777777" w:rsidR="002C0636" w:rsidRPr="00792966" w:rsidRDefault="00792966" w:rsidP="00792966">
      <w:pPr>
        <w:spacing w:before="1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Integ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ted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ss-c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tu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nto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2966">
        <w:rPr>
          <w:rFonts w:asciiTheme="minorHAnsi" w:eastAsia="Arial" w:hAnsiTheme="minorHAnsi" w:cstheme="minorHAnsi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2EA64B" w14:textId="77777777" w:rsidR="002C0636" w:rsidRPr="00792966" w:rsidRDefault="002C0636" w:rsidP="0079296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CAE587E" w14:textId="77777777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79296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79296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296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Un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z w:val="22"/>
          <w:szCs w:val="22"/>
        </w:rPr>
        <w:t>an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,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tt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e,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(F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2966">
        <w:rPr>
          <w:rFonts w:asciiTheme="minorHAnsi" w:eastAsia="Arial" w:hAnsiTheme="minorHAnsi" w:cstheme="minorHAnsi"/>
          <w:sz w:val="22"/>
          <w:szCs w:val="22"/>
        </w:rPr>
        <w:t>ng</w:t>
      </w:r>
      <w:r w:rsidRPr="0079296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792966">
        <w:rPr>
          <w:rFonts w:asciiTheme="minorHAnsi" w:eastAsia="Arial" w:hAnsiTheme="minorHAnsi" w:cstheme="minorHAnsi"/>
          <w:sz w:val="22"/>
          <w:szCs w:val="22"/>
        </w:rPr>
        <w:t>005)</w:t>
      </w:r>
    </w:p>
    <w:p w14:paraId="4785E464" w14:textId="77777777" w:rsidR="002C0636" w:rsidRPr="00792966" w:rsidRDefault="002C0636" w:rsidP="0079296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97ABAA" w14:textId="77777777" w:rsidR="002C0636" w:rsidRPr="00792966" w:rsidRDefault="00792966" w:rsidP="00792966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tud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nts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puter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;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z w:val="22"/>
          <w:szCs w:val="22"/>
        </w:rPr>
        <w:t>y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z w:val="22"/>
          <w:szCs w:val="22"/>
        </w:rPr>
        <w:t>one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h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</w:p>
    <w:p w14:paraId="33A182B5" w14:textId="77777777" w:rsidR="002C0636" w:rsidRPr="00792966" w:rsidRDefault="00792966" w:rsidP="00792966">
      <w:pPr>
        <w:spacing w:before="47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oub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ho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ha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s</w:t>
      </w:r>
    </w:p>
    <w:p w14:paraId="56202D99" w14:textId="77777777" w:rsidR="002C0636" w:rsidRPr="00792966" w:rsidRDefault="00792966" w:rsidP="00792966">
      <w:pPr>
        <w:spacing w:before="47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792966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Ma</w:t>
      </w:r>
      <w:r w:rsidRPr="0079296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z w:val="22"/>
          <w:szCs w:val="22"/>
        </w:rPr>
        <w:t>endat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2966">
        <w:rPr>
          <w:rFonts w:asciiTheme="minorHAnsi" w:eastAsia="Arial" w:hAnsiTheme="minorHAnsi" w:cstheme="minorHAnsi"/>
          <w:sz w:val="22"/>
          <w:szCs w:val="22"/>
        </w:rPr>
        <w:t>ns</w:t>
      </w:r>
      <w:r w:rsidRPr="0079296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2966">
        <w:rPr>
          <w:rFonts w:asciiTheme="minorHAnsi" w:eastAsia="Arial" w:hAnsiTheme="minorHAnsi" w:cstheme="minorHAnsi"/>
          <w:sz w:val="22"/>
          <w:szCs w:val="22"/>
        </w:rPr>
        <w:t>or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ha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</w:t>
      </w:r>
      <w:r w:rsidRPr="0079296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u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2966">
        <w:rPr>
          <w:rFonts w:asciiTheme="minorHAnsi" w:eastAsia="Arial" w:hAnsiTheme="minorHAnsi" w:cstheme="minorHAnsi"/>
          <w:sz w:val="22"/>
          <w:szCs w:val="22"/>
        </w:rPr>
        <w:t>g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B822A3D" w14:textId="77777777" w:rsidR="002C0636" w:rsidRPr="00792966" w:rsidRDefault="002C0636" w:rsidP="0079296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B9B2FF7" w14:textId="77777777" w:rsidR="002C0636" w:rsidRPr="00792966" w:rsidRDefault="00792966" w:rsidP="0079296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92966">
        <w:rPr>
          <w:rFonts w:asciiTheme="minorHAnsi" w:eastAsia="Arial" w:hAnsiTheme="minorHAnsi" w:cstheme="minorHAnsi"/>
          <w:sz w:val="22"/>
          <w:szCs w:val="22"/>
        </w:rPr>
        <w:t>M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or</w:t>
      </w:r>
      <w:r w:rsidRPr="0079296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296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on</w:t>
      </w:r>
      <w:r w:rsidRPr="0079296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2966">
        <w:rPr>
          <w:rFonts w:asciiTheme="minorHAnsi" w:eastAsia="Arial" w:hAnsiTheme="minorHAnsi" w:cstheme="minorHAnsi"/>
          <w:sz w:val="22"/>
          <w:szCs w:val="22"/>
        </w:rPr>
        <w:t>d</w:t>
      </w:r>
      <w:r w:rsidRPr="0079296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2966">
        <w:rPr>
          <w:rFonts w:asciiTheme="minorHAnsi" w:eastAsia="Arial" w:hAnsiTheme="minorHAnsi" w:cstheme="minorHAnsi"/>
          <w:sz w:val="22"/>
          <w:szCs w:val="22"/>
        </w:rPr>
        <w:t>ep</w:t>
      </w:r>
      <w:r w:rsidRPr="0079296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296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2966">
        <w:rPr>
          <w:rFonts w:asciiTheme="minorHAnsi" w:eastAsia="Arial" w:hAnsiTheme="minorHAnsi" w:cstheme="minorHAnsi"/>
          <w:sz w:val="22"/>
          <w:szCs w:val="22"/>
        </w:rPr>
        <w:t>r</w:t>
      </w:r>
    </w:p>
    <w:sectPr w:rsidR="002C0636" w:rsidRPr="00792966">
      <w:type w:val="continuous"/>
      <w:pgSz w:w="12240" w:h="15840"/>
      <w:pgMar w:top="660" w:right="17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F968C0"/>
    <w:multiLevelType w:val="multilevel"/>
    <w:tmpl w:val="A64C47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636"/>
    <w:rsid w:val="002C0636"/>
    <w:rsid w:val="0079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7035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92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2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m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1749</Characters>
  <Application>Microsoft Office Word</Application>
  <DocSecurity>0</DocSecurity>
  <Lines>58</Lines>
  <Paragraphs>40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2021-07-22T14:15:00Z</dcterms:modified>
</cp:coreProperties>
</file>